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844FC22" w14:textId="77777777" w:rsidR="00F848EC" w:rsidRPr="00974E27" w:rsidRDefault="006832E4">
      <w:pPr>
        <w:autoSpaceDE/>
        <w:jc w:val="right"/>
        <w:rPr>
          <w:rFonts w:ascii="Arial Narrow" w:hAnsi="Arial Narrow"/>
          <w:b/>
          <w:bCs/>
          <w:sz w:val="28"/>
          <w:szCs w:val="28"/>
        </w:rPr>
      </w:pPr>
      <w:r w:rsidRPr="00974E27">
        <w:rPr>
          <w:rFonts w:ascii="Arial Narrow" w:hAnsi="Arial Narrow"/>
          <w:b/>
          <w:bCs/>
          <w:sz w:val="28"/>
          <w:szCs w:val="28"/>
          <w:vertAlign w:val="superscript"/>
        </w:rPr>
        <w:t xml:space="preserve"> </w:t>
      </w:r>
      <w:r w:rsidR="00076D02" w:rsidRPr="00974E27">
        <w:rPr>
          <w:rFonts w:ascii="Arial Narrow" w:eastAsia="Calibri" w:hAnsi="Arial Narrow"/>
          <w:b/>
          <w:sz w:val="24"/>
          <w:szCs w:val="24"/>
          <w:lang w:eastAsia="en-US"/>
        </w:rPr>
        <w:t xml:space="preserve">Załącznik nr </w:t>
      </w:r>
      <w:r w:rsidR="0023030A">
        <w:rPr>
          <w:rFonts w:ascii="Arial Narrow" w:eastAsia="Calibri" w:hAnsi="Arial Narrow"/>
          <w:b/>
          <w:sz w:val="24"/>
          <w:szCs w:val="24"/>
          <w:lang w:eastAsia="en-US"/>
        </w:rPr>
        <w:t>3</w:t>
      </w:r>
      <w:r w:rsidR="00876089" w:rsidRPr="00974E27">
        <w:rPr>
          <w:rFonts w:ascii="Arial Narrow" w:eastAsia="Calibri" w:hAnsi="Arial Narrow"/>
          <w:b/>
          <w:sz w:val="24"/>
          <w:szCs w:val="24"/>
          <w:lang w:eastAsia="en-US"/>
        </w:rPr>
        <w:t xml:space="preserve"> </w:t>
      </w:r>
      <w:r w:rsidR="00F848EC" w:rsidRPr="00974E27">
        <w:rPr>
          <w:rFonts w:ascii="Arial Narrow" w:eastAsia="Calibri" w:hAnsi="Arial Narrow"/>
          <w:b/>
          <w:sz w:val="24"/>
          <w:szCs w:val="24"/>
          <w:lang w:eastAsia="en-US"/>
        </w:rPr>
        <w:t xml:space="preserve">do </w:t>
      </w:r>
      <w:r w:rsidR="00512B8B" w:rsidRPr="00974E27">
        <w:rPr>
          <w:rFonts w:ascii="Arial Narrow" w:eastAsia="Calibri" w:hAnsi="Arial Narrow"/>
          <w:b/>
          <w:sz w:val="24"/>
          <w:szCs w:val="24"/>
          <w:lang w:eastAsia="en-US"/>
        </w:rPr>
        <w:t>S</w:t>
      </w:r>
      <w:r w:rsidR="00076D02" w:rsidRPr="00974E27">
        <w:rPr>
          <w:rFonts w:ascii="Arial Narrow" w:eastAsia="Calibri" w:hAnsi="Arial Narrow"/>
          <w:b/>
          <w:sz w:val="24"/>
          <w:szCs w:val="24"/>
          <w:lang w:eastAsia="en-US"/>
        </w:rPr>
        <w:t>WZ</w:t>
      </w:r>
    </w:p>
    <w:p w14:paraId="0989A515" w14:textId="77777777" w:rsidR="00512B8B" w:rsidRPr="00974E27" w:rsidRDefault="00876089">
      <w:pPr>
        <w:tabs>
          <w:tab w:val="right" w:leader="dot" w:pos="4536"/>
        </w:tabs>
        <w:rPr>
          <w:rFonts w:ascii="Arial Narrow" w:hAnsi="Arial Narrow"/>
          <w:b/>
          <w:iCs/>
          <w:sz w:val="16"/>
          <w:szCs w:val="16"/>
        </w:rPr>
      </w:pPr>
      <w:r w:rsidRPr="00974E27">
        <w:rPr>
          <w:rFonts w:ascii="Arial Narrow" w:hAnsi="Arial Narrow"/>
          <w:b/>
          <w:iCs/>
          <w:sz w:val="16"/>
          <w:szCs w:val="16"/>
        </w:rPr>
        <w:t>Podw</w:t>
      </w:r>
      <w:r w:rsidR="00512B8B" w:rsidRPr="00974E27">
        <w:rPr>
          <w:rFonts w:ascii="Arial Narrow" w:hAnsi="Arial Narrow"/>
          <w:b/>
          <w:iCs/>
          <w:sz w:val="16"/>
          <w:szCs w:val="16"/>
        </w:rPr>
        <w:t>ykonawca:</w:t>
      </w:r>
    </w:p>
    <w:p w14:paraId="008ECC82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1483B59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4B196793" w14:textId="77777777" w:rsidR="00FE6654" w:rsidRPr="00974E27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8A7581E" w14:textId="77777777" w:rsidR="00512B8B" w:rsidRPr="00974E27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974E27">
        <w:rPr>
          <w:rFonts w:ascii="Arial Narrow" w:hAnsi="Arial Narrow"/>
          <w:i/>
          <w:iCs/>
          <w:sz w:val="18"/>
          <w:szCs w:val="18"/>
        </w:rPr>
        <w:t>, KRS)</w:t>
      </w:r>
    </w:p>
    <w:p w14:paraId="36EC3CBC" w14:textId="77777777" w:rsidR="00BE50DE" w:rsidRPr="00974E27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FE2B6DD" w14:textId="77777777" w:rsidR="00CE3A7A" w:rsidRPr="00974E27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78E0976" w14:textId="77777777" w:rsidR="00A14163" w:rsidRPr="00974E27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974E27">
        <w:rPr>
          <w:rFonts w:ascii="Arial Narrow" w:hAnsi="Arial Narrow"/>
          <w:b/>
          <w:bCs/>
          <w:u w:val="single"/>
        </w:rPr>
        <w:t xml:space="preserve">OŚWIADCZENIE </w:t>
      </w:r>
      <w:r w:rsidR="00876089" w:rsidRPr="00974E27">
        <w:rPr>
          <w:rFonts w:ascii="Arial Narrow" w:hAnsi="Arial Narrow"/>
          <w:b/>
          <w:bCs/>
          <w:u w:val="single"/>
        </w:rPr>
        <w:t>POD</w:t>
      </w:r>
      <w:r w:rsidR="00A14163" w:rsidRPr="00974E27">
        <w:rPr>
          <w:rFonts w:ascii="Arial Narrow" w:hAnsi="Arial Narrow"/>
          <w:b/>
          <w:bCs/>
          <w:u w:val="single"/>
        </w:rPr>
        <w:t>WYKONAWCY</w:t>
      </w:r>
    </w:p>
    <w:p w14:paraId="7F0DD126" w14:textId="77777777" w:rsidR="00C21693" w:rsidRPr="00974E27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501DA47A" w14:textId="77777777" w:rsidR="00512B8B" w:rsidRPr="00974E27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974E27">
        <w:rPr>
          <w:rFonts w:ascii="Arial Narrow" w:hAnsi="Arial Narrow"/>
          <w:b/>
          <w:bCs/>
        </w:rPr>
        <w:t>składane na podstawie art. 125 ust</w:t>
      </w:r>
      <w:r w:rsidR="00C21693" w:rsidRPr="00974E27">
        <w:rPr>
          <w:rFonts w:ascii="Arial Narrow" w:hAnsi="Arial Narrow"/>
          <w:b/>
          <w:bCs/>
        </w:rPr>
        <w:t xml:space="preserve">. </w:t>
      </w:r>
      <w:r w:rsidRPr="00974E27">
        <w:rPr>
          <w:rFonts w:ascii="Arial Narrow" w:hAnsi="Arial Narrow"/>
          <w:b/>
          <w:bCs/>
        </w:rPr>
        <w:t>1 ustawy z dnia 11 września 2019r.- Prawo zamówień publicznych w postępowaniu o udzielenie zamówienia publicznego prowadzonego w trybie podstawowym pn.</w:t>
      </w:r>
    </w:p>
    <w:p w14:paraId="1C3BB7F6" w14:textId="77777777" w:rsidR="00876089" w:rsidRPr="00974E27" w:rsidRDefault="00876089" w:rsidP="0069297B">
      <w:pPr>
        <w:pStyle w:val="Normalny1"/>
        <w:jc w:val="center"/>
        <w:rPr>
          <w:rFonts w:ascii="Arial Narrow" w:hAnsi="Arial Narrow"/>
          <w:b/>
          <w:bCs/>
        </w:rPr>
      </w:pPr>
    </w:p>
    <w:p w14:paraId="3A0D1177" w14:textId="044443D5" w:rsidR="003E1EEE" w:rsidRDefault="00C633D5" w:rsidP="003E1EEE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>
        <w:rPr>
          <w:rFonts w:ascii="Arial Narrow" w:hAnsi="Arial Narrow"/>
          <w:b/>
          <w:bCs/>
          <w:i/>
          <w:color w:val="auto"/>
          <w:lang w:eastAsia="pl-PL"/>
        </w:rPr>
        <w:t>„</w:t>
      </w:r>
      <w:r w:rsidR="00E655D3" w:rsidRPr="00E655D3">
        <w:rPr>
          <w:rFonts w:ascii="Arial Narrow" w:hAnsi="Arial Narrow"/>
          <w:b/>
          <w:bCs/>
          <w:i/>
          <w:iCs/>
          <w:color w:val="auto"/>
          <w:lang w:eastAsia="pl-PL"/>
        </w:rPr>
        <w:t>Dostawa i dzierżawa pojemników</w:t>
      </w:r>
      <w:r w:rsidR="00BA1A71">
        <w:rPr>
          <w:rFonts w:ascii="Arial Narrow" w:hAnsi="Arial Narrow"/>
          <w:b/>
          <w:bCs/>
          <w:i/>
          <w:color w:val="auto"/>
          <w:lang w:eastAsia="pl-PL"/>
        </w:rPr>
        <w:t>”</w:t>
      </w:r>
    </w:p>
    <w:p w14:paraId="2263C571" w14:textId="77777777" w:rsidR="00BA1A71" w:rsidRPr="00974E27" w:rsidRDefault="00BA1A71" w:rsidP="003E1EEE">
      <w:pPr>
        <w:pStyle w:val="Normalny1"/>
        <w:jc w:val="center"/>
        <w:rPr>
          <w:rFonts w:ascii="Arial Narrow" w:hAnsi="Arial Narrow"/>
          <w:b/>
          <w:bCs/>
        </w:rPr>
      </w:pPr>
    </w:p>
    <w:p w14:paraId="689A5744" w14:textId="77777777" w:rsidR="007B7E1C" w:rsidRPr="00974E27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974E27">
        <w:rPr>
          <w:rFonts w:ascii="Arial Narrow" w:hAnsi="Arial Narrow"/>
          <w:b/>
          <w:u w:val="single"/>
        </w:rPr>
        <w:t>DOTYCZĄCE PRZESŁANEK WYKLUCZENIA Z POSTĘPOWANIA</w:t>
      </w:r>
    </w:p>
    <w:p w14:paraId="0412B608" w14:textId="77777777" w:rsidR="00512B8B" w:rsidRPr="00974E27" w:rsidRDefault="00512B8B">
      <w:pPr>
        <w:pStyle w:val="Normalny1"/>
        <w:jc w:val="both"/>
        <w:rPr>
          <w:rFonts w:ascii="Arial Narrow" w:hAnsi="Arial Narrow"/>
          <w:b/>
        </w:rPr>
      </w:pPr>
    </w:p>
    <w:p w14:paraId="5CDDFAB7" w14:textId="77777777" w:rsidR="00414CBA" w:rsidRPr="00974E27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</w:t>
      </w:r>
      <w:r w:rsidR="00FE6654" w:rsidRPr="00974E27">
        <w:rPr>
          <w:rFonts w:ascii="Arial Narrow" w:hAnsi="Arial Narrow"/>
          <w:b/>
          <w:sz w:val="22"/>
          <w:szCs w:val="22"/>
        </w:rPr>
        <w:t>WIADCZENIE</w:t>
      </w:r>
      <w:r w:rsidRPr="00974E27">
        <w:rPr>
          <w:rFonts w:ascii="Arial Narrow" w:hAnsi="Arial Narrow"/>
          <w:b/>
          <w:sz w:val="22"/>
          <w:szCs w:val="22"/>
        </w:rPr>
        <w:t xml:space="preserve"> </w:t>
      </w:r>
      <w:r w:rsidR="00876089" w:rsidRPr="00974E27">
        <w:rPr>
          <w:rFonts w:ascii="Arial Narrow" w:hAnsi="Arial Narrow"/>
          <w:b/>
          <w:sz w:val="22"/>
          <w:szCs w:val="22"/>
        </w:rPr>
        <w:t>POD</w:t>
      </w:r>
      <w:r w:rsidRPr="00974E27">
        <w:rPr>
          <w:rFonts w:ascii="Arial Narrow" w:hAnsi="Arial Narrow"/>
          <w:b/>
          <w:sz w:val="22"/>
          <w:szCs w:val="22"/>
        </w:rPr>
        <w:t>WYKONAWCY</w:t>
      </w:r>
      <w:r w:rsidR="008E5C32" w:rsidRPr="00974E27">
        <w:rPr>
          <w:rFonts w:ascii="Arial Narrow" w:hAnsi="Arial Narrow"/>
          <w:b/>
          <w:sz w:val="22"/>
          <w:szCs w:val="22"/>
        </w:rPr>
        <w:t>:</w:t>
      </w:r>
    </w:p>
    <w:p w14:paraId="4AE825F5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4704FBEC" w14:textId="77777777" w:rsidR="001734B2" w:rsidRPr="00974E27" w:rsidRDefault="001734B2" w:rsidP="001734B2">
      <w:pPr>
        <w:numPr>
          <w:ilvl w:val="0"/>
          <w:numId w:val="11"/>
        </w:numPr>
        <w:suppressAutoHyphens w:val="0"/>
        <w:autoSpaceDE/>
        <w:autoSpaceDN w:val="0"/>
        <w:ind w:left="0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2541775C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B8CCA1B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433244CD" w14:textId="77777777" w:rsidR="001734B2" w:rsidRPr="00974E27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. </w:t>
      </w:r>
    </w:p>
    <w:p w14:paraId="7A8641E3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0B9AA45E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46A06A36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3177F13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0772AD22" w14:textId="3AE5D907" w:rsidR="001734B2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5D6420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 i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7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)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ustawy </w:t>
      </w:r>
      <w:proofErr w:type="spellStart"/>
      <w:r w:rsidRPr="00974E27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974E27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5568B1CA" w14:textId="77777777" w:rsid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2C797451" w14:textId="77777777" w:rsidR="006917F3" w:rsidRP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4A700A69" w14:textId="77777777" w:rsidR="006917F3" w:rsidRPr="006917F3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5445B69C" w14:textId="0FD5412C" w:rsidR="006917F3" w:rsidRPr="00A827CD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17B7416" w14:textId="5CFB3690" w:rsidR="006917F3" w:rsidRPr="00974E27" w:rsidRDefault="006917F3" w:rsidP="00A827CD">
      <w:pPr>
        <w:suppressAutoHyphens w:val="0"/>
        <w:autoSpaceDE/>
        <w:autoSpaceDN w:val="0"/>
        <w:ind w:left="405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 xml:space="preserve">Dz. U. z 2023 r. poz. 1497 z </w:t>
      </w:r>
      <w:proofErr w:type="spellStart"/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. zm.</w:t>
      </w:r>
      <w:r w:rsidRPr="006917F3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F573FB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F573FB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8213BAB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3DFAFA7E" w14:textId="77777777" w:rsidR="00452BB1" w:rsidRPr="006917F3" w:rsidRDefault="00876089" w:rsidP="006917F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974E27">
        <w:rPr>
          <w:rFonts w:ascii="Arial Narrow" w:hAnsi="Arial Narrow"/>
          <w:sz w:val="16"/>
          <w:szCs w:val="16"/>
        </w:rPr>
        <w:t>*</w:t>
      </w:r>
      <w:r w:rsidRPr="00974E27">
        <w:rPr>
          <w:rFonts w:ascii="Arial Narrow" w:hAnsi="Arial Narrow"/>
          <w:i/>
          <w:sz w:val="16"/>
          <w:szCs w:val="16"/>
        </w:rPr>
        <w:t>właściwe zaznaczyć</w:t>
      </w:r>
      <w:r w:rsidR="000A5ACE" w:rsidRPr="00974E27">
        <w:rPr>
          <w:rFonts w:ascii="Arial Narrow" w:hAnsi="Arial Narrow"/>
          <w:sz w:val="16"/>
          <w:szCs w:val="16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606898C6" w14:textId="77777777" w:rsidR="000A5ACE" w:rsidRPr="00974E27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7B9DE70" w14:textId="77777777" w:rsidR="00B504BE" w:rsidRPr="00974E27" w:rsidRDefault="000A5ACE" w:rsidP="00876089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974E27">
        <w:rPr>
          <w:rFonts w:ascii="Arial Narrow" w:hAnsi="Arial Narrow"/>
          <w:i/>
          <w:sz w:val="16"/>
          <w:szCs w:val="16"/>
        </w:rPr>
        <w:tab/>
      </w:r>
    </w:p>
    <w:p w14:paraId="209747DB" w14:textId="77777777" w:rsidR="00B504BE" w:rsidRPr="00974E27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66AC55E0" w14:textId="77777777" w:rsidR="00B504BE" w:rsidRPr="00974E27" w:rsidRDefault="00B504BE">
      <w:pPr>
        <w:pStyle w:val="Normalny1"/>
        <w:jc w:val="both"/>
        <w:rPr>
          <w:rFonts w:ascii="Arial Narrow" w:hAnsi="Arial Narrow"/>
          <w:b/>
        </w:rPr>
      </w:pPr>
    </w:p>
    <w:p w14:paraId="5ABD43AA" w14:textId="0331FC8C" w:rsidR="00452BB1" w:rsidRPr="00A827CD" w:rsidRDefault="00B504BE" w:rsidP="00A827CD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974E27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  <w:r w:rsidR="000A5ACE" w:rsidRPr="00974E27">
        <w:rPr>
          <w:rFonts w:ascii="Arial Narrow" w:hAnsi="Arial Narrow"/>
          <w:i/>
          <w:sz w:val="16"/>
          <w:szCs w:val="16"/>
        </w:rPr>
        <w:tab/>
      </w:r>
    </w:p>
    <w:p w14:paraId="29D9C3B3" w14:textId="77777777" w:rsidR="00452BB1" w:rsidRPr="00974E27" w:rsidRDefault="00452BB1" w:rsidP="000A5ACE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23575EF" w14:textId="77777777" w:rsidR="00876089" w:rsidRPr="00E655D3" w:rsidRDefault="00876089" w:rsidP="00876089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Cs/>
          <w:color w:val="FF0000"/>
          <w:sz w:val="16"/>
          <w:szCs w:val="22"/>
          <w:lang w:eastAsia="pl-PL"/>
        </w:rPr>
      </w:pPr>
      <w:r w:rsidRPr="00E655D3">
        <w:rPr>
          <w:rFonts w:ascii="Arial Narrow" w:hAnsi="Arial Narrow"/>
          <w:b/>
          <w:bCs/>
          <w:color w:val="FF0000"/>
          <w:sz w:val="22"/>
          <w:szCs w:val="32"/>
          <w:lang w:eastAsia="pl-PL"/>
        </w:rPr>
        <w:t>Uwaga!</w:t>
      </w:r>
    </w:p>
    <w:p w14:paraId="77FA055F" w14:textId="77777777" w:rsidR="004429D5" w:rsidRPr="00E655D3" w:rsidRDefault="00876089" w:rsidP="006917F3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color w:val="FF0000"/>
          <w:sz w:val="22"/>
          <w:szCs w:val="22"/>
          <w:u w:val="single"/>
          <w:lang w:eastAsia="pl-PL"/>
        </w:rPr>
      </w:pPr>
      <w:r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naruszeniem integralno</w:t>
      </w:r>
      <w:r w:rsidR="00C36BC8"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ści podpisu.</w:t>
      </w:r>
    </w:p>
    <w:sectPr w:rsidR="004429D5" w:rsidRPr="00E655D3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01366" w14:textId="77777777" w:rsidR="00574F27" w:rsidRDefault="00574F27">
      <w:r>
        <w:separator/>
      </w:r>
    </w:p>
  </w:endnote>
  <w:endnote w:type="continuationSeparator" w:id="0">
    <w:p w14:paraId="267C4C23" w14:textId="77777777" w:rsidR="00574F27" w:rsidRDefault="0057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81CF0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23030A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23030A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7ADAE7E5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D0C84" w14:textId="77777777" w:rsidR="00574F27" w:rsidRDefault="00574F27">
      <w:r>
        <w:separator/>
      </w:r>
    </w:p>
  </w:footnote>
  <w:footnote w:type="continuationSeparator" w:id="0">
    <w:p w14:paraId="7FF9AE2D" w14:textId="77777777" w:rsidR="00574F27" w:rsidRDefault="0057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236BC" w14:textId="3DAB8434" w:rsidR="00974E27" w:rsidRPr="00974E27" w:rsidRDefault="00E60F2D" w:rsidP="00974E27">
    <w:pPr>
      <w:ind w:left="-142" w:right="-141"/>
      <w:rPr>
        <w:rFonts w:ascii="Arial Narrow" w:hAnsi="Arial Narrow"/>
        <w:b/>
        <w:bCs/>
      </w:rPr>
    </w:pPr>
    <w:r w:rsidRPr="00974E27">
      <w:rPr>
        <w:rFonts w:ascii="Arial Narrow" w:hAnsi="Arial Narrow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974E27" w:rsidRPr="00974E27">
      <w:rPr>
        <w:rFonts w:ascii="Arial Narrow" w:hAnsi="Arial Narrow"/>
        <w:b/>
        <w:bCs/>
      </w:rPr>
      <w:t>ZP.P</w:t>
    </w:r>
    <w:r w:rsidR="00B60CB1">
      <w:rPr>
        <w:rFonts w:ascii="Arial Narrow" w:hAnsi="Arial Narrow"/>
        <w:b/>
        <w:bCs/>
      </w:rPr>
      <w:t>P</w:t>
    </w:r>
    <w:r w:rsidR="0023030A">
      <w:rPr>
        <w:rFonts w:ascii="Arial Narrow" w:hAnsi="Arial Narrow"/>
        <w:b/>
        <w:bCs/>
      </w:rPr>
      <w:t>.</w:t>
    </w:r>
    <w:r w:rsidR="00B60CB1">
      <w:rPr>
        <w:rFonts w:ascii="Arial Narrow" w:hAnsi="Arial Narrow"/>
        <w:b/>
        <w:bCs/>
      </w:rPr>
      <w:t>0</w:t>
    </w:r>
    <w:r w:rsidR="00A05D8C">
      <w:rPr>
        <w:rFonts w:ascii="Arial Narrow" w:hAnsi="Arial Narrow"/>
        <w:b/>
        <w:bCs/>
      </w:rPr>
      <w:t>6</w:t>
    </w:r>
    <w:r w:rsidR="00A411A8">
      <w:rPr>
        <w:rFonts w:ascii="Arial Narrow" w:hAnsi="Arial Narrow"/>
        <w:b/>
        <w:bCs/>
      </w:rPr>
      <w:t>.</w:t>
    </w:r>
    <w:r w:rsidR="00974E27" w:rsidRPr="00974E27">
      <w:rPr>
        <w:rFonts w:ascii="Arial Narrow" w:hAnsi="Arial Narrow"/>
        <w:b/>
        <w:bCs/>
      </w:rPr>
      <w:t>202</w:t>
    </w:r>
    <w:bookmarkEnd w:id="0"/>
    <w:bookmarkEnd w:id="1"/>
    <w:bookmarkEnd w:id="2"/>
    <w:bookmarkEnd w:id="3"/>
    <w:r w:rsidR="00A05D8C">
      <w:rPr>
        <w:rFonts w:ascii="Arial Narrow" w:hAnsi="Arial Narrow"/>
        <w:b/>
        <w:bCs/>
      </w:rPr>
      <w:t>4</w:t>
    </w:r>
  </w:p>
  <w:p w14:paraId="2EBAA9E8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348CB"/>
    <w:multiLevelType w:val="hybridMultilevel"/>
    <w:tmpl w:val="B65448E8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0B865F6"/>
    <w:multiLevelType w:val="hybridMultilevel"/>
    <w:tmpl w:val="B7023D26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43808"/>
    <w:multiLevelType w:val="hybridMultilevel"/>
    <w:tmpl w:val="4094C326"/>
    <w:lvl w:ilvl="0" w:tplc="38C8C988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552620099">
    <w:abstractNumId w:val="0"/>
  </w:num>
  <w:num w:numId="2" w16cid:durableId="1065106557">
    <w:abstractNumId w:val="1"/>
  </w:num>
  <w:num w:numId="3" w16cid:durableId="1469206216">
    <w:abstractNumId w:val="2"/>
    <w:lvlOverride w:ilvl="0">
      <w:startOverride w:val="1"/>
    </w:lvlOverride>
  </w:num>
  <w:num w:numId="4" w16cid:durableId="575096321">
    <w:abstractNumId w:val="9"/>
  </w:num>
  <w:num w:numId="5" w16cid:durableId="1739399648">
    <w:abstractNumId w:val="3"/>
  </w:num>
  <w:num w:numId="6" w16cid:durableId="1009526850">
    <w:abstractNumId w:val="10"/>
  </w:num>
  <w:num w:numId="7" w16cid:durableId="733545195">
    <w:abstractNumId w:val="6"/>
  </w:num>
  <w:num w:numId="8" w16cid:durableId="792870487">
    <w:abstractNumId w:val="11"/>
  </w:num>
  <w:num w:numId="9" w16cid:durableId="1322462423">
    <w:abstractNumId w:val="5"/>
  </w:num>
  <w:num w:numId="10" w16cid:durableId="1608805328">
    <w:abstractNumId w:val="7"/>
  </w:num>
  <w:num w:numId="11" w16cid:durableId="17585935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2839338">
    <w:abstractNumId w:val="8"/>
  </w:num>
  <w:num w:numId="13" w16cid:durableId="1215502548">
    <w:abstractNumId w:val="4"/>
  </w:num>
  <w:num w:numId="14" w16cid:durableId="1147749739">
    <w:abstractNumId w:val="4"/>
  </w:num>
  <w:num w:numId="15" w16cid:durableId="13669499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0DFC"/>
    <w:rsid w:val="00017381"/>
    <w:rsid w:val="0002391E"/>
    <w:rsid w:val="00065769"/>
    <w:rsid w:val="00076D02"/>
    <w:rsid w:val="00077126"/>
    <w:rsid w:val="00097B3B"/>
    <w:rsid w:val="00097BB2"/>
    <w:rsid w:val="000A5ACE"/>
    <w:rsid w:val="000C4A3C"/>
    <w:rsid w:val="000C69FE"/>
    <w:rsid w:val="000E07EE"/>
    <w:rsid w:val="001061D2"/>
    <w:rsid w:val="00106FA9"/>
    <w:rsid w:val="00134442"/>
    <w:rsid w:val="00152795"/>
    <w:rsid w:val="00153793"/>
    <w:rsid w:val="00162D0D"/>
    <w:rsid w:val="00162E3E"/>
    <w:rsid w:val="001734B2"/>
    <w:rsid w:val="00182869"/>
    <w:rsid w:val="001B2C8E"/>
    <w:rsid w:val="001D1DC8"/>
    <w:rsid w:val="001F0526"/>
    <w:rsid w:val="00204BFE"/>
    <w:rsid w:val="0021305B"/>
    <w:rsid w:val="0021403B"/>
    <w:rsid w:val="0023030A"/>
    <w:rsid w:val="00260C1F"/>
    <w:rsid w:val="00264E88"/>
    <w:rsid w:val="002816C1"/>
    <w:rsid w:val="00283D12"/>
    <w:rsid w:val="00291D1E"/>
    <w:rsid w:val="002B1661"/>
    <w:rsid w:val="002B5A32"/>
    <w:rsid w:val="002C1AF2"/>
    <w:rsid w:val="002C2ADE"/>
    <w:rsid w:val="002C39B9"/>
    <w:rsid w:val="002E7C33"/>
    <w:rsid w:val="002F1972"/>
    <w:rsid w:val="002F1ECE"/>
    <w:rsid w:val="003306CE"/>
    <w:rsid w:val="00333300"/>
    <w:rsid w:val="003344AA"/>
    <w:rsid w:val="0034423D"/>
    <w:rsid w:val="00356FA2"/>
    <w:rsid w:val="00364DEA"/>
    <w:rsid w:val="00365F8D"/>
    <w:rsid w:val="00392EA4"/>
    <w:rsid w:val="003B41DA"/>
    <w:rsid w:val="003B42A1"/>
    <w:rsid w:val="003B7712"/>
    <w:rsid w:val="003E1EEE"/>
    <w:rsid w:val="004062E1"/>
    <w:rsid w:val="00414CBA"/>
    <w:rsid w:val="004177AF"/>
    <w:rsid w:val="004206F1"/>
    <w:rsid w:val="004326CD"/>
    <w:rsid w:val="0043548C"/>
    <w:rsid w:val="004429D5"/>
    <w:rsid w:val="00442D1B"/>
    <w:rsid w:val="00452BB1"/>
    <w:rsid w:val="0047789B"/>
    <w:rsid w:val="00480971"/>
    <w:rsid w:val="0048365C"/>
    <w:rsid w:val="0049271B"/>
    <w:rsid w:val="00493AB7"/>
    <w:rsid w:val="004A2957"/>
    <w:rsid w:val="004A2A54"/>
    <w:rsid w:val="004A308F"/>
    <w:rsid w:val="004A6535"/>
    <w:rsid w:val="004D2063"/>
    <w:rsid w:val="004D25A6"/>
    <w:rsid w:val="005020DA"/>
    <w:rsid w:val="00503F5E"/>
    <w:rsid w:val="00512B8B"/>
    <w:rsid w:val="00515B75"/>
    <w:rsid w:val="00515DA7"/>
    <w:rsid w:val="005457EA"/>
    <w:rsid w:val="005551E1"/>
    <w:rsid w:val="0056331E"/>
    <w:rsid w:val="00572D40"/>
    <w:rsid w:val="00574F27"/>
    <w:rsid w:val="0058013F"/>
    <w:rsid w:val="005A4F80"/>
    <w:rsid w:val="005B0CC2"/>
    <w:rsid w:val="005C3B88"/>
    <w:rsid w:val="005D3126"/>
    <w:rsid w:val="005D6420"/>
    <w:rsid w:val="005E0949"/>
    <w:rsid w:val="005F6AD1"/>
    <w:rsid w:val="0060052B"/>
    <w:rsid w:val="006040C0"/>
    <w:rsid w:val="00644F1C"/>
    <w:rsid w:val="00655584"/>
    <w:rsid w:val="006601FD"/>
    <w:rsid w:val="0067057D"/>
    <w:rsid w:val="00673F7A"/>
    <w:rsid w:val="0067622A"/>
    <w:rsid w:val="006832E4"/>
    <w:rsid w:val="006917F3"/>
    <w:rsid w:val="0069297B"/>
    <w:rsid w:val="006B3220"/>
    <w:rsid w:val="006C2A86"/>
    <w:rsid w:val="006C6471"/>
    <w:rsid w:val="006E7584"/>
    <w:rsid w:val="00701802"/>
    <w:rsid w:val="00704D23"/>
    <w:rsid w:val="00723929"/>
    <w:rsid w:val="00737EE3"/>
    <w:rsid w:val="00751879"/>
    <w:rsid w:val="00753254"/>
    <w:rsid w:val="00757246"/>
    <w:rsid w:val="0075791F"/>
    <w:rsid w:val="00781804"/>
    <w:rsid w:val="00797088"/>
    <w:rsid w:val="007B7E1C"/>
    <w:rsid w:val="007C4053"/>
    <w:rsid w:val="007C412D"/>
    <w:rsid w:val="007D0A88"/>
    <w:rsid w:val="007D16CC"/>
    <w:rsid w:val="007D78DE"/>
    <w:rsid w:val="0083458B"/>
    <w:rsid w:val="00841BB6"/>
    <w:rsid w:val="00844C74"/>
    <w:rsid w:val="00862323"/>
    <w:rsid w:val="00876089"/>
    <w:rsid w:val="008A010D"/>
    <w:rsid w:val="008A449B"/>
    <w:rsid w:val="008B5945"/>
    <w:rsid w:val="008C5F5F"/>
    <w:rsid w:val="008E4462"/>
    <w:rsid w:val="008E5C32"/>
    <w:rsid w:val="008F4CCF"/>
    <w:rsid w:val="009254F2"/>
    <w:rsid w:val="00932D0A"/>
    <w:rsid w:val="00974571"/>
    <w:rsid w:val="00974E27"/>
    <w:rsid w:val="00977B0D"/>
    <w:rsid w:val="009A5C4C"/>
    <w:rsid w:val="009C5273"/>
    <w:rsid w:val="009C7697"/>
    <w:rsid w:val="009D2941"/>
    <w:rsid w:val="009D5A2B"/>
    <w:rsid w:val="009D6C08"/>
    <w:rsid w:val="009E6933"/>
    <w:rsid w:val="009F51B7"/>
    <w:rsid w:val="00A00357"/>
    <w:rsid w:val="00A017BE"/>
    <w:rsid w:val="00A05D8C"/>
    <w:rsid w:val="00A122FD"/>
    <w:rsid w:val="00A14163"/>
    <w:rsid w:val="00A20BB7"/>
    <w:rsid w:val="00A32B64"/>
    <w:rsid w:val="00A411A8"/>
    <w:rsid w:val="00A44333"/>
    <w:rsid w:val="00A64A42"/>
    <w:rsid w:val="00A804B2"/>
    <w:rsid w:val="00A827CD"/>
    <w:rsid w:val="00A91A19"/>
    <w:rsid w:val="00AA504C"/>
    <w:rsid w:val="00AC0624"/>
    <w:rsid w:val="00AC2606"/>
    <w:rsid w:val="00B01051"/>
    <w:rsid w:val="00B10DFD"/>
    <w:rsid w:val="00B1264A"/>
    <w:rsid w:val="00B4332D"/>
    <w:rsid w:val="00B43852"/>
    <w:rsid w:val="00B504BE"/>
    <w:rsid w:val="00B56DBB"/>
    <w:rsid w:val="00B60CB1"/>
    <w:rsid w:val="00B64E33"/>
    <w:rsid w:val="00B6684D"/>
    <w:rsid w:val="00B72EC8"/>
    <w:rsid w:val="00B94402"/>
    <w:rsid w:val="00B95B19"/>
    <w:rsid w:val="00B96598"/>
    <w:rsid w:val="00B9730B"/>
    <w:rsid w:val="00BA1A71"/>
    <w:rsid w:val="00BA549E"/>
    <w:rsid w:val="00BA5FD3"/>
    <w:rsid w:val="00BB290D"/>
    <w:rsid w:val="00BD4458"/>
    <w:rsid w:val="00BE50DE"/>
    <w:rsid w:val="00BE7C8B"/>
    <w:rsid w:val="00C0775D"/>
    <w:rsid w:val="00C21693"/>
    <w:rsid w:val="00C229E0"/>
    <w:rsid w:val="00C24542"/>
    <w:rsid w:val="00C36BC8"/>
    <w:rsid w:val="00C55996"/>
    <w:rsid w:val="00C633D5"/>
    <w:rsid w:val="00C65C96"/>
    <w:rsid w:val="00C82EC2"/>
    <w:rsid w:val="00C83989"/>
    <w:rsid w:val="00CD0691"/>
    <w:rsid w:val="00CD14E4"/>
    <w:rsid w:val="00CE3A7A"/>
    <w:rsid w:val="00D01D55"/>
    <w:rsid w:val="00D214DE"/>
    <w:rsid w:val="00D22391"/>
    <w:rsid w:val="00D2362B"/>
    <w:rsid w:val="00D404AD"/>
    <w:rsid w:val="00D65A96"/>
    <w:rsid w:val="00D7561C"/>
    <w:rsid w:val="00D8055C"/>
    <w:rsid w:val="00DC6AE4"/>
    <w:rsid w:val="00DF20C2"/>
    <w:rsid w:val="00E049CE"/>
    <w:rsid w:val="00E04F98"/>
    <w:rsid w:val="00E10526"/>
    <w:rsid w:val="00E142E9"/>
    <w:rsid w:val="00E16A21"/>
    <w:rsid w:val="00E50714"/>
    <w:rsid w:val="00E60F2D"/>
    <w:rsid w:val="00E655D3"/>
    <w:rsid w:val="00E87A33"/>
    <w:rsid w:val="00E9605F"/>
    <w:rsid w:val="00EA11A4"/>
    <w:rsid w:val="00EC7554"/>
    <w:rsid w:val="00EE69A4"/>
    <w:rsid w:val="00F04473"/>
    <w:rsid w:val="00F05307"/>
    <w:rsid w:val="00F12D7E"/>
    <w:rsid w:val="00F17CB4"/>
    <w:rsid w:val="00F24AD2"/>
    <w:rsid w:val="00F573FB"/>
    <w:rsid w:val="00F848EC"/>
    <w:rsid w:val="00F86705"/>
    <w:rsid w:val="00FA46D1"/>
    <w:rsid w:val="00FA68DD"/>
    <w:rsid w:val="00FC579E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1D745C"/>
  <w15:chartTrackingRefBased/>
  <w15:docId w15:val="{62FA9875-4295-47EE-989A-E2E0B57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3</cp:revision>
  <cp:lastPrinted>2017-02-09T08:54:00Z</cp:lastPrinted>
  <dcterms:created xsi:type="dcterms:W3CDTF">2023-11-09T10:56:00Z</dcterms:created>
  <dcterms:modified xsi:type="dcterms:W3CDTF">2024-04-30T08:02:00Z</dcterms:modified>
</cp:coreProperties>
</file>